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2474" w14:textId="00AD7DBA" w:rsidR="00D11818" w:rsidRPr="00D11818" w:rsidRDefault="00D11818">
      <w:pPr>
        <w:spacing w:before="34"/>
        <w:ind w:left="102"/>
        <w:rPr>
          <w:rFonts w:asciiTheme="minorHAnsi" w:hAnsiTheme="minorHAnsi" w:cstheme="minorHAnsi"/>
          <w:sz w:val="22"/>
          <w:szCs w:val="22"/>
        </w:rPr>
      </w:pPr>
      <w:r w:rsidRPr="00D11818">
        <w:rPr>
          <w:rFonts w:asciiTheme="minorHAnsi" w:hAnsiTheme="minorHAnsi" w:cstheme="minorHAnsi"/>
          <w:sz w:val="22"/>
          <w:szCs w:val="22"/>
        </w:rPr>
        <w:t>Brady Werner</w:t>
      </w:r>
    </w:p>
    <w:p w14:paraId="13B312BC" w14:textId="083CA6B5" w:rsidR="00444B6A" w:rsidRPr="00D11818" w:rsidRDefault="00D11818">
      <w:pPr>
        <w:spacing w:before="34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4</w:t>
      </w:r>
    </w:p>
    <w:p w14:paraId="57E2601B" w14:textId="77777777" w:rsidR="00444B6A" w:rsidRPr="00D11818" w:rsidRDefault="00D11818">
      <w:pPr>
        <w:ind w:left="102" w:right="6196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e,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, 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28DD349" w14:textId="77777777" w:rsidR="00444B6A" w:rsidRPr="00D11818" w:rsidRDefault="00D1181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3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2S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</w:p>
    <w:p w14:paraId="35EF6B71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: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D11818">
        <w:rPr>
          <w:rFonts w:asciiTheme="minorHAnsi" w:eastAsia="Arial" w:hAnsiTheme="minorHAnsi" w:cstheme="minorHAnsi"/>
          <w:sz w:val="22"/>
          <w:szCs w:val="22"/>
        </w:rPr>
        <w:t>7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D11818">
        <w:rPr>
          <w:rFonts w:asciiTheme="minorHAnsi" w:eastAsia="Arial" w:hAnsiTheme="minorHAnsi" w:cstheme="minorHAnsi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sz w:val="22"/>
          <w:szCs w:val="22"/>
        </w:rPr>
        <w:t>3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D11818">
        <w:rPr>
          <w:rFonts w:asciiTheme="minorHAnsi" w:eastAsia="Arial" w:hAnsiTheme="minorHAnsi" w:cstheme="minorHAnsi"/>
          <w:sz w:val="22"/>
          <w:szCs w:val="22"/>
        </w:rPr>
        <w:t>73</w:t>
      </w:r>
    </w:p>
    <w:p w14:paraId="4D6ECCBF" w14:textId="18A364B3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brady@gmail.com</w:t>
      </w:r>
    </w:p>
    <w:p w14:paraId="2EB19261" w14:textId="77777777" w:rsidR="00444B6A" w:rsidRPr="00D11818" w:rsidRDefault="00444B6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D4968A7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Per</w:t>
      </w:r>
      <w:r w:rsidRPr="00D1181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eta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440D192" w14:textId="77777777" w:rsidR="00444B6A" w:rsidRPr="00D11818" w:rsidRDefault="00D11818">
      <w:pPr>
        <w:spacing w:before="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Date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th: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D11818">
        <w:rPr>
          <w:rFonts w:asciiTheme="minorHAnsi" w:eastAsia="Arial" w:hAnsiTheme="minorHAnsi" w:cstheme="minorHAnsi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D11818">
        <w:rPr>
          <w:rFonts w:asciiTheme="minorHAnsi" w:eastAsia="Arial" w:hAnsiTheme="minorHAnsi" w:cstheme="minorHAnsi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D11818">
        <w:rPr>
          <w:rFonts w:asciiTheme="minorHAnsi" w:eastAsia="Arial" w:hAnsiTheme="minorHAnsi" w:cstheme="minorHAnsi"/>
          <w:sz w:val="22"/>
          <w:szCs w:val="22"/>
        </w:rPr>
        <w:t>4</w:t>
      </w:r>
    </w:p>
    <w:p w14:paraId="35B48E1B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Nat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z w:val="22"/>
          <w:szCs w:val="22"/>
        </w:rPr>
        <w:t>: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</w:p>
    <w:p w14:paraId="6ABC60E5" w14:textId="77777777" w:rsidR="00444B6A" w:rsidRPr="00D11818" w:rsidRDefault="00444B6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7DE2F25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fil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1C3853F" w14:textId="77777777" w:rsidR="00444B6A" w:rsidRPr="00D11818" w:rsidRDefault="00D11818">
      <w:pPr>
        <w:spacing w:before="3"/>
        <w:ind w:left="102" w:right="111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hrough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wn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z w:val="22"/>
          <w:szCs w:val="22"/>
        </w:rPr>
        <w:t>te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 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ut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 pro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al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  <w:r w:rsidRPr="00D1181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bro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work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ted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hro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gh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el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 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bro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ture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a.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 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ort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  <w:r w:rsidRPr="00D11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eri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so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s 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m 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nts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d.</w:t>
      </w:r>
      <w:r w:rsidRPr="00D11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hrou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gree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ed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to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  <w:r w:rsidRPr="00D11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as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ed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re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MA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  <w:r w:rsidRPr="00D11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wor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 produ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as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ed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ex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eri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ers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ture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na 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a.</w:t>
      </w:r>
    </w:p>
    <w:p w14:paraId="44DB7D74" w14:textId="77777777" w:rsidR="00444B6A" w:rsidRPr="00D11818" w:rsidRDefault="00444B6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368B47E" w14:textId="77777777" w:rsidR="00444B6A" w:rsidRPr="00D11818" w:rsidRDefault="00D11818">
      <w:pPr>
        <w:ind w:left="102" w:right="11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Fo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ters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 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ted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Februa</w:t>
      </w:r>
      <w:r w:rsidRPr="00D11818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the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pre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ns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oth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11818">
        <w:rPr>
          <w:rFonts w:asciiTheme="minorHAnsi" w:eastAsia="Arial" w:hAnsiTheme="minorHAnsi" w:cstheme="minorHAnsi"/>
          <w:sz w:val="22"/>
          <w:szCs w:val="22"/>
        </w:rPr>
        <w:t>aris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E11F16" w14:textId="77777777" w:rsidR="00444B6A" w:rsidRPr="00D11818" w:rsidRDefault="00444B6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1727C9D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In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D11818">
        <w:rPr>
          <w:rFonts w:asciiTheme="minorHAnsi" w:eastAsia="Arial" w:hAnsiTheme="minorHAnsi" w:cstheme="minorHAnsi"/>
          <w:sz w:val="22"/>
          <w:szCs w:val="22"/>
        </w:rPr>
        <w:t>to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z w:val="22"/>
          <w:szCs w:val="22"/>
        </w:rPr>
        <w:t>3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ed</w:t>
      </w:r>
      <w:r w:rsidRPr="00D1181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the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 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ard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02362E9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ard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965040" w14:textId="77777777" w:rsidR="00444B6A" w:rsidRPr="00D11818" w:rsidRDefault="00444B6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991654B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D11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49E7B102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:    </w:t>
      </w:r>
      <w:r w:rsidRPr="00D11818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Cr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London)</w:t>
      </w:r>
    </w:p>
    <w:p w14:paraId="587E6D7F" w14:textId="77777777" w:rsidR="00444B6A" w:rsidRPr="00D11818" w:rsidRDefault="00D11818">
      <w:pPr>
        <w:ind w:left="2948" w:right="29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De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bi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al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053B7DD4" w14:textId="77777777" w:rsidR="00444B6A" w:rsidRPr="00D11818" w:rsidRDefault="00D11818">
      <w:pPr>
        <w:spacing w:before="3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Cut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</w:p>
    <w:p w14:paraId="5656D594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C4C6502" w14:textId="77777777" w:rsidR="00444B6A" w:rsidRPr="00D11818" w:rsidRDefault="00D11818">
      <w:pPr>
        <w:spacing w:line="220" w:lineRule="exact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f 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CBDA2F" w14:textId="77777777" w:rsidR="00444B6A" w:rsidRPr="00D11818" w:rsidRDefault="00D11818">
      <w:pPr>
        <w:ind w:left="2948" w:right="31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bro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gn</w:t>
      </w:r>
    </w:p>
    <w:p w14:paraId="1C7E42D3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-Or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</w:p>
    <w:p w14:paraId="32D654F9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tor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br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ad</w:t>
      </w:r>
    </w:p>
    <w:p w14:paraId="63869066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sp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ets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5E7EE2" w14:textId="77777777" w:rsidR="00444B6A" w:rsidRPr="00D11818" w:rsidRDefault="00D11818">
      <w:pPr>
        <w:spacing w:line="220" w:lineRule="exact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De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tur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pro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036782D" w14:textId="77777777" w:rsidR="00444B6A" w:rsidRPr="00D11818" w:rsidRDefault="00D11818">
      <w:pPr>
        <w:ind w:left="2983" w:right="896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org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me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4AD022F" w14:textId="77777777" w:rsidR="00444B6A" w:rsidRPr="00D11818" w:rsidRDefault="00444B6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C398284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12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nt                 </w:t>
      </w:r>
      <w:r w:rsidRPr="00D118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ance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1181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amst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550D9B1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pro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BC500B" w14:textId="77777777" w:rsidR="00444B6A" w:rsidRPr="00D11818" w:rsidRDefault="00444B6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8576952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D11818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aitr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D11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D11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chen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(London)</w:t>
      </w:r>
    </w:p>
    <w:p w14:paraId="7C7058E2" w14:textId="77777777" w:rsidR="00444B6A" w:rsidRPr="00D11818" w:rsidRDefault="00444B6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D0EDE18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D11818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D118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itk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gh)</w:t>
      </w:r>
    </w:p>
    <w:p w14:paraId="3E6B32A2" w14:textId="77777777" w:rsidR="00444B6A" w:rsidRPr="00D11818" w:rsidRDefault="00D11818">
      <w:pPr>
        <w:spacing w:before="3"/>
        <w:ind w:left="2948" w:right="32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ter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ol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31824AB1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ter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gth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 b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11818">
        <w:rPr>
          <w:rFonts w:asciiTheme="minorHAnsi" w:eastAsia="Arial" w:hAnsiTheme="minorHAnsi" w:cstheme="minorHAnsi"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7839F8" w14:textId="77777777" w:rsidR="00444B6A" w:rsidRPr="00D11818" w:rsidRDefault="00D11818">
      <w:pPr>
        <w:ind w:left="2948" w:right="34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et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es</w:t>
      </w:r>
    </w:p>
    <w:p w14:paraId="1554DED9" w14:textId="77777777" w:rsidR="00444B6A" w:rsidRPr="00D11818" w:rsidRDefault="00D11818">
      <w:pPr>
        <w:ind w:left="2948" w:right="32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es</w:t>
      </w:r>
    </w:p>
    <w:p w14:paraId="73F5F921" w14:textId="77777777" w:rsidR="00444B6A" w:rsidRPr="00D11818" w:rsidRDefault="00D11818">
      <w:pPr>
        <w:ind w:left="2948" w:right="32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ari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us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3E636013" w14:textId="77777777" w:rsidR="00444B6A" w:rsidRPr="00D11818" w:rsidRDefault="00444B6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56980C3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D11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ebru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9:     </w:t>
      </w:r>
      <w:r w:rsidRPr="00D118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oducti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ant</w:t>
      </w:r>
      <w:r w:rsidRPr="00D118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ew</w:t>
      </w:r>
      <w:r w:rsidRPr="00D11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ist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dn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3B7D73BC" w14:textId="77777777" w:rsidR="00444B6A" w:rsidRPr="00D11818" w:rsidRDefault="00D11818">
      <w:pPr>
        <w:spacing w:before="3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organ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CDC44B" w14:textId="77777777" w:rsidR="00444B6A" w:rsidRPr="00D11818" w:rsidRDefault="00D11818">
      <w:pPr>
        <w:ind w:left="2983" w:right="8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D11818">
        <w:rPr>
          <w:rFonts w:asciiTheme="minorHAnsi" w:eastAsia="Arial" w:hAnsiTheme="minorHAnsi" w:cstheme="minorHAnsi"/>
          <w:sz w:val="22"/>
          <w:szCs w:val="22"/>
        </w:rPr>
        <w:t>as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z w:val="22"/>
          <w:szCs w:val="22"/>
        </w:rPr>
        <w:t>ers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uri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z w:val="22"/>
          <w:szCs w:val="22"/>
        </w:rPr>
        <w:t>ne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s are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ed</w:t>
      </w:r>
    </w:p>
    <w:p w14:paraId="2EF058A6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  <w:sectPr w:rsidR="00444B6A" w:rsidRPr="00D11818">
          <w:pgSz w:w="11920" w:h="16840"/>
          <w:pgMar w:top="680" w:right="1600" w:bottom="280" w:left="1600" w:header="720" w:footer="720" w:gutter="0"/>
          <w:cols w:space="720"/>
        </w:sect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organ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ure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ts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pr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585A541" w14:textId="77777777" w:rsidR="00444B6A" w:rsidRPr="00D11818" w:rsidRDefault="00D11818">
      <w:pPr>
        <w:spacing w:before="73"/>
        <w:ind w:left="2948" w:right="39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ab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/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ff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03219D5D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et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ure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ut</w:t>
      </w:r>
    </w:p>
    <w:p w14:paraId="3B9E97BB" w14:textId="77777777" w:rsidR="00444B6A" w:rsidRPr="00D11818" w:rsidRDefault="00D11818">
      <w:pPr>
        <w:spacing w:line="220" w:lineRule="exact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pro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re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4E2FBB73" w14:textId="77777777" w:rsidR="00444B6A" w:rsidRPr="00D11818" w:rsidRDefault="00D11818">
      <w:pPr>
        <w:ind w:left="2948" w:right="34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ssi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18370571" w14:textId="77777777" w:rsidR="00444B6A" w:rsidRPr="00D11818" w:rsidRDefault="00D11818">
      <w:pPr>
        <w:ind w:left="2948" w:right="31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-cr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tech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al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dr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11D891A7" w14:textId="77777777" w:rsidR="00444B6A" w:rsidRPr="00D11818" w:rsidRDefault="00D11818">
      <w:pPr>
        <w:spacing w:before="1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D11818">
        <w:rPr>
          <w:rFonts w:asciiTheme="minorHAnsi" w:eastAsia="Arial" w:hAnsiTheme="minorHAnsi" w:cstheme="minorHAnsi"/>
          <w:sz w:val="22"/>
          <w:szCs w:val="22"/>
        </w:rPr>
        <w:t>et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up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3C585FBA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ol</w:t>
      </w:r>
    </w:p>
    <w:p w14:paraId="255D34EB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 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eral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3C3E6C1" w14:textId="77777777" w:rsidR="00444B6A" w:rsidRPr="00D11818" w:rsidRDefault="00D11818">
      <w:pPr>
        <w:spacing w:line="220" w:lineRule="exact"/>
        <w:ind w:left="2948" w:right="30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tr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0D782341" w14:textId="77777777" w:rsidR="00444B6A" w:rsidRPr="00D11818" w:rsidRDefault="00444B6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4ED1D60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Ju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D11818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6:    </w:t>
      </w:r>
      <w:r w:rsidRPr="00D11818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nship</w:t>
      </w:r>
      <w:r w:rsidRPr="00D1181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ani</w:t>
      </w:r>
      <w:r w:rsidRPr="00D1181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ok</w:t>
      </w:r>
      <w:r w:rsidRPr="00D1181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ondon)</w:t>
      </w:r>
    </w:p>
    <w:p w14:paraId="278CBE86" w14:textId="77777777" w:rsidR="00444B6A" w:rsidRPr="00D11818" w:rsidRDefault="00D11818">
      <w:pPr>
        <w:spacing w:before="3"/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D11818">
        <w:rPr>
          <w:rFonts w:asciiTheme="minorHAnsi" w:eastAsia="Arial" w:hAnsiTheme="minorHAnsi" w:cstheme="minorHAnsi"/>
          <w:sz w:val="22"/>
          <w:szCs w:val="22"/>
        </w:rPr>
        <w:t>etra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ter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D75DB91" w14:textId="77777777" w:rsidR="00444B6A" w:rsidRPr="00D11818" w:rsidRDefault="00D11818">
      <w:pPr>
        <w:ind w:left="2948" w:right="31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tt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0D752F0F" w14:textId="77777777" w:rsidR="00444B6A" w:rsidRPr="00D11818" w:rsidRDefault="00D11818">
      <w:pPr>
        <w:ind w:left="2983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nto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39AFCB5" w14:textId="77777777" w:rsidR="00444B6A" w:rsidRPr="00D11818" w:rsidRDefault="00D11818">
      <w:pPr>
        <w:spacing w:line="220" w:lineRule="exact"/>
        <w:ind w:left="2948" w:right="34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4BDD96AD" w14:textId="77777777" w:rsidR="00444B6A" w:rsidRPr="00D11818" w:rsidRDefault="00444B6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EEA4C68" w14:textId="77777777" w:rsidR="00444B6A" w:rsidRPr="00D11818" w:rsidRDefault="00D11818">
      <w:pPr>
        <w:ind w:left="102" w:right="194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hroug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gr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stu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ta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en</w:t>
      </w:r>
      <w:r w:rsidRPr="00D1181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D11818">
        <w:rPr>
          <w:rFonts w:asciiTheme="minorHAnsi" w:eastAsia="Arial" w:hAnsiTheme="minorHAnsi" w:cstheme="minorHAnsi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ta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ars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th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the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ortu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er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are,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te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m wor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81F84A" w14:textId="77777777" w:rsidR="00444B6A" w:rsidRPr="00D11818" w:rsidRDefault="00444B6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E1F05CE" w14:textId="77777777" w:rsidR="00444B6A" w:rsidRPr="00D11818" w:rsidRDefault="00D11818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ucat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io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Q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ua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lifi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D1181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b/>
          <w:sz w:val="22"/>
          <w:szCs w:val="22"/>
        </w:rPr>
        <w:t>ns</w:t>
      </w:r>
    </w:p>
    <w:p w14:paraId="572E57EC" w14:textId="77777777" w:rsidR="00444B6A" w:rsidRPr="00D11818" w:rsidRDefault="00D11818">
      <w:pPr>
        <w:spacing w:before="3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2009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2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1       </w:t>
      </w:r>
      <w:r w:rsidRPr="00D1181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ge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7EFD965" w14:textId="77777777" w:rsidR="00444B6A" w:rsidRPr="00D11818" w:rsidRDefault="00D11818">
      <w:pPr>
        <w:ind w:left="154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MA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773B74E" w14:textId="77777777" w:rsidR="00444B6A" w:rsidRPr="00D11818" w:rsidRDefault="00D1181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2003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20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7:     </w:t>
      </w:r>
      <w:r w:rsidRPr="00D11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urgh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</w:p>
    <w:p w14:paraId="6D4C0D57" w14:textId="77777777" w:rsidR="00444B6A" w:rsidRPr="00D11818" w:rsidRDefault="00D11818">
      <w:pPr>
        <w:spacing w:before="3"/>
        <w:ind w:left="1507" w:right="18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Hon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ts –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(</w:t>
      </w:r>
      <w:r w:rsidRPr="00D11818">
        <w:rPr>
          <w:rFonts w:asciiTheme="minorHAnsi" w:eastAsia="Arial" w:hAnsiTheme="minorHAnsi" w:cstheme="minorHAnsi"/>
          <w:spacing w:val="11"/>
          <w:w w:val="9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ns</w:t>
      </w:r>
      <w:r w:rsidRPr="00D11818">
        <w:rPr>
          <w:rFonts w:asciiTheme="minorHAnsi" w:eastAsia="Arial" w:hAnsiTheme="minorHAnsi" w:cstheme="minorHAnsi"/>
          <w:w w:val="99"/>
          <w:sz w:val="22"/>
          <w:szCs w:val="22"/>
        </w:rPr>
        <w:t>wear)</w:t>
      </w:r>
    </w:p>
    <w:p w14:paraId="19A8B2ED" w14:textId="77777777" w:rsidR="00444B6A" w:rsidRPr="00D11818" w:rsidRDefault="00D11818">
      <w:pPr>
        <w:spacing w:line="24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2002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>20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D11818">
        <w:rPr>
          <w:rFonts w:asciiTheme="minorHAnsi" w:eastAsia="Arial" w:hAnsiTheme="minorHAnsi" w:cstheme="minorHAnsi"/>
          <w:sz w:val="22"/>
          <w:szCs w:val="22"/>
        </w:rPr>
        <w:t xml:space="preserve">3:     </w:t>
      </w:r>
      <w:r w:rsidRPr="00D11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</w:p>
    <w:p w14:paraId="77E4EC5C" w14:textId="77777777" w:rsidR="00444B6A" w:rsidRPr="00D11818" w:rsidRDefault="00D11818">
      <w:pPr>
        <w:ind w:left="154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Fo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4C8374" w14:textId="77777777" w:rsidR="00444B6A" w:rsidRPr="00D11818" w:rsidRDefault="00444B6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65BC0B3" w14:textId="77777777" w:rsidR="00444B6A" w:rsidRPr="00D11818" w:rsidRDefault="00D11818">
      <w:pPr>
        <w:spacing w:line="220" w:lineRule="exact"/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b/>
          <w:position w:val="-1"/>
          <w:sz w:val="22"/>
          <w:szCs w:val="22"/>
        </w:rPr>
        <w:t>Sk</w:t>
      </w:r>
      <w:r w:rsidRPr="00D1181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ills</w:t>
      </w:r>
    </w:p>
    <w:p w14:paraId="28FC586A" w14:textId="77777777" w:rsidR="00444B6A" w:rsidRPr="00D11818" w:rsidRDefault="00444B6A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73D895A0" w14:textId="77777777" w:rsidR="00444B6A" w:rsidRPr="00D11818" w:rsidRDefault="00D11818">
      <w:pPr>
        <w:tabs>
          <w:tab w:val="left" w:pos="820"/>
        </w:tabs>
        <w:spacing w:before="34"/>
        <w:ind w:left="822" w:right="335" w:hanging="360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>-</w:t>
      </w:r>
      <w:r w:rsidRPr="00D11818">
        <w:rPr>
          <w:rFonts w:asciiTheme="minorHAnsi" w:eastAsia="Arial" w:hAnsiTheme="minorHAnsi" w:cstheme="minorHAnsi"/>
          <w:sz w:val="22"/>
          <w:szCs w:val="22"/>
        </w:rPr>
        <w:tab/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ar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ns</w:t>
      </w:r>
      <w:r w:rsidRPr="00D11818">
        <w:rPr>
          <w:rFonts w:asciiTheme="minorHAnsi" w:eastAsia="Arial" w:hAnsiTheme="minorHAnsi" w:cstheme="minorHAnsi"/>
          <w:sz w:val="22"/>
          <w:szCs w:val="22"/>
        </w:rPr>
        <w:t>wear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gn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z w:val="22"/>
          <w:szCs w:val="22"/>
        </w:rPr>
        <w:t>or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det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ern,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ur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 texture</w:t>
      </w:r>
    </w:p>
    <w:p w14:paraId="56F10107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De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bro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ork</w:t>
      </w:r>
      <w:r w:rsidRPr="00D1181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nt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erns</w:t>
      </w:r>
    </w:p>
    <w:p w14:paraId="76C14494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ern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cu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</w:p>
    <w:p w14:paraId="6F70D634" w14:textId="77777777" w:rsidR="00444B6A" w:rsidRPr="00D11818" w:rsidRDefault="00D11818">
      <w:pPr>
        <w:spacing w:line="220" w:lineRule="exact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g,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produc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6D66D38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rci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Fa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ori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F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brics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28DF92" w14:textId="77777777" w:rsidR="00444B6A" w:rsidRPr="00D11818" w:rsidRDefault="00D11818">
      <w:pPr>
        <w:spacing w:before="1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Co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z w:val="22"/>
          <w:szCs w:val="22"/>
        </w:rPr>
        <w:t>ter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te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: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z w:val="22"/>
          <w:szCs w:val="22"/>
        </w:rPr>
        <w:t>d,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11818">
        <w:rPr>
          <w:rFonts w:asciiTheme="minorHAnsi" w:eastAsia="Arial" w:hAnsiTheme="minorHAnsi" w:cstheme="minorHAnsi"/>
          <w:sz w:val="22"/>
          <w:szCs w:val="22"/>
        </w:rPr>
        <w:t>,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trat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r</w:t>
      </w:r>
    </w:p>
    <w:p w14:paraId="6A15E942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b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5A287AE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Ne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z w:val="22"/>
          <w:szCs w:val="22"/>
        </w:rPr>
        <w:t>ot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3BFDF9" w14:textId="77777777" w:rsidR="00444B6A" w:rsidRPr="00D11818" w:rsidRDefault="00D11818">
      <w:pPr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z w:val="22"/>
          <w:szCs w:val="22"/>
        </w:rPr>
        <w:t>tro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g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z w:val="22"/>
          <w:szCs w:val="22"/>
        </w:rPr>
        <w:t>u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z w:val="22"/>
          <w:szCs w:val="22"/>
        </w:rPr>
        <w:t>at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nd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11818">
        <w:rPr>
          <w:rFonts w:asciiTheme="minorHAnsi" w:eastAsia="Arial" w:hAnsiTheme="minorHAnsi" w:cstheme="minorHAnsi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z w:val="22"/>
          <w:szCs w:val="22"/>
        </w:rPr>
        <w:t>m</w:t>
      </w:r>
      <w:r w:rsidRPr="00D1181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1181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8AF22E" w14:textId="77777777" w:rsidR="00444B6A" w:rsidRPr="00D11818" w:rsidRDefault="00D11818">
      <w:pPr>
        <w:spacing w:line="220" w:lineRule="exact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D11818">
        <w:rPr>
          <w:rFonts w:asciiTheme="minorHAnsi" w:eastAsia="Arial" w:hAnsiTheme="minorHAnsi" w:cstheme="minorHAnsi"/>
          <w:sz w:val="22"/>
          <w:szCs w:val="22"/>
        </w:rPr>
        <w:t xml:space="preserve">-    </w:t>
      </w:r>
      <w:r w:rsidRPr="00D11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Hard</w:t>
      </w:r>
      <w:r w:rsidRPr="00D1181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D11818">
        <w:rPr>
          <w:rFonts w:asciiTheme="minorHAnsi" w:eastAsia="Arial" w:hAnsiTheme="minorHAnsi" w:cstheme="minorHAnsi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1181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z w:val="22"/>
          <w:szCs w:val="22"/>
        </w:rPr>
        <w:t>ng</w:t>
      </w:r>
      <w:r w:rsidRPr="00D1181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a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z w:val="22"/>
          <w:szCs w:val="22"/>
        </w:rPr>
        <w:t>d</w:t>
      </w:r>
      <w:r w:rsidRPr="00D1181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11818">
        <w:rPr>
          <w:rFonts w:asciiTheme="minorHAnsi" w:eastAsia="Arial" w:hAnsiTheme="minorHAnsi" w:cstheme="minorHAnsi"/>
          <w:sz w:val="22"/>
          <w:szCs w:val="22"/>
        </w:rPr>
        <w:t>C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n</w:t>
      </w:r>
      <w:r w:rsidRPr="00D1181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D118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11818">
        <w:rPr>
          <w:rFonts w:asciiTheme="minorHAnsi" w:eastAsia="Arial" w:hAnsiTheme="minorHAnsi" w:cstheme="minorHAnsi"/>
          <w:sz w:val="22"/>
          <w:szCs w:val="22"/>
        </w:rPr>
        <w:t>nt</w:t>
      </w:r>
      <w:r w:rsidRPr="00D1181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D11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11818">
        <w:rPr>
          <w:rFonts w:asciiTheme="minorHAnsi" w:eastAsia="Arial" w:hAnsiTheme="minorHAnsi" w:cstheme="minorHAnsi"/>
          <w:sz w:val="22"/>
          <w:szCs w:val="22"/>
        </w:rPr>
        <w:t>us</w:t>
      </w:r>
    </w:p>
    <w:sectPr w:rsidR="00444B6A" w:rsidRPr="00D11818">
      <w:pgSz w:w="11920" w:h="16840"/>
      <w:pgMar w:top="700" w:right="16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352CB"/>
    <w:multiLevelType w:val="multilevel"/>
    <w:tmpl w:val="0AA480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B6A"/>
    <w:rsid w:val="00444B6A"/>
    <w:rsid w:val="00D1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8277"/>
  <w15:docId w15:val="{71DC4F8B-213F-4CAD-9A74-D2B6559A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2021-06-16T11:53:00Z</dcterms:created>
  <dcterms:modified xsi:type="dcterms:W3CDTF">2021-06-16T11:54:00Z</dcterms:modified>
</cp:coreProperties>
</file>